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673530" w14:textId="77777777" w:rsidR="00C303A0" w:rsidRDefault="00A31A70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 w:rsidR="00106BFD">
        <w:rPr>
          <w:rFonts w:ascii="Arial" w:hAnsi="Arial" w:cs="Arial"/>
          <w:b/>
        </w:rPr>
        <w:t>gemeinschaftserklärung</w:t>
      </w:r>
    </w:p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72F8C6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Büro,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F37A5" w14:textId="77777777" w:rsidR="002B67E9" w:rsidRDefault="002B67E9">
      <w:r>
        <w:separator/>
      </w:r>
    </w:p>
  </w:endnote>
  <w:endnote w:type="continuationSeparator" w:id="0">
    <w:p w14:paraId="2B659777" w14:textId="77777777" w:rsidR="002B67E9" w:rsidRDefault="002B6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5696" w14:textId="6FAD1F61" w:rsidR="00F22286" w:rsidRPr="00E87942" w:rsidRDefault="00F22286" w:rsidP="00F22286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3318DA">
      <w:rPr>
        <w:rFonts w:cs="Arial"/>
        <w:sz w:val="18"/>
        <w:szCs w:val="18"/>
      </w:rPr>
      <w:t xml:space="preserve">Stand: </w:t>
    </w:r>
    <w:r w:rsidR="005F1CA7">
      <w:rPr>
        <w:rFonts w:cs="Arial"/>
        <w:sz w:val="18"/>
        <w:szCs w:val="18"/>
      </w:rPr>
      <w:t>07.05.2026</w:t>
    </w:r>
    <w:r w:rsidRPr="00E87942">
      <w:rPr>
        <w:rFonts w:cs="Arial"/>
        <w:sz w:val="18"/>
        <w:szCs w:val="18"/>
      </w:rPr>
      <w:tab/>
    </w:r>
    <w:r w:rsidRPr="00E87942">
      <w:rPr>
        <w:rFonts w:cs="Arial"/>
        <w:sz w:val="18"/>
        <w:szCs w:val="18"/>
      </w:rPr>
      <w:tab/>
      <w:t xml:space="preserve">Seite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PAGE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17</w:t>
    </w:r>
    <w:r w:rsidRPr="00E87942">
      <w:rPr>
        <w:rFonts w:cs="Arial"/>
        <w:noProof/>
        <w:sz w:val="18"/>
        <w:szCs w:val="18"/>
      </w:rPr>
      <w:fldChar w:fldCharType="end"/>
    </w:r>
    <w:r w:rsidRPr="00E87942">
      <w:rPr>
        <w:rFonts w:cs="Arial"/>
        <w:sz w:val="18"/>
        <w:szCs w:val="18"/>
      </w:rPr>
      <w:t xml:space="preserve"> von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NUMPAGES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30</w:t>
    </w:r>
    <w:r w:rsidRPr="00E87942">
      <w:rPr>
        <w:rFonts w:cs="Arial"/>
        <w:noProof/>
        <w:sz w:val="18"/>
        <w:szCs w:val="18"/>
      </w:rPr>
      <w:fldChar w:fldCharType="end"/>
    </w:r>
  </w:p>
  <w:p w14:paraId="22E88645" w14:textId="77777777" w:rsidR="00F22286" w:rsidRDefault="00F22286" w:rsidP="00F22286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4D73CD5F" w14:textId="0FFE25D6" w:rsidR="00F22286" w:rsidRPr="00A146C8" w:rsidRDefault="00F22286" w:rsidP="00F22286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E37FD5">
      <w:rPr>
        <w:rFonts w:cs="Arial"/>
        <w:color w:val="A6A6A6" w:themeColor="background1" w:themeShade="A6"/>
        <w:sz w:val="14"/>
        <w:szCs w:val="16"/>
        <w:lang w:val="de-DE"/>
      </w:rPr>
      <w:t>5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/21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8F522" w14:textId="77777777" w:rsidR="002B67E9" w:rsidRDefault="002B67E9">
      <w:r>
        <w:separator/>
      </w:r>
    </w:p>
  </w:footnote>
  <w:footnote w:type="continuationSeparator" w:id="0">
    <w:p w14:paraId="58A4A230" w14:textId="77777777" w:rsidR="002B67E9" w:rsidRDefault="002B6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3FE6D" w14:textId="77777777" w:rsidR="00774FFB" w:rsidRPr="003D4A2A" w:rsidRDefault="00774FFB" w:rsidP="00774FFB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3D4A2A">
      <w:rPr>
        <w:rFonts w:cs="Arial"/>
        <w:sz w:val="18"/>
      </w:rPr>
      <w:t>Auftraggeber: Landkreis Gifhorn</w:t>
    </w:r>
  </w:p>
  <w:p w14:paraId="24249702" w14:textId="77777777" w:rsidR="00774FFB" w:rsidRDefault="00774FFB" w:rsidP="00774FFB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3D4A2A">
      <w:rPr>
        <w:rFonts w:cs="Arial"/>
        <w:sz w:val="18"/>
      </w:rPr>
      <w:t xml:space="preserve">Projekt: </w:t>
    </w:r>
    <w:r>
      <w:rPr>
        <w:rFonts w:cs="Arial"/>
        <w:sz w:val="18"/>
      </w:rPr>
      <w:t>Fortschreibung Landschaftsrahmenplan</w:t>
    </w:r>
  </w:p>
  <w:p w14:paraId="2AC1E17F" w14:textId="77777777" w:rsidR="00774FFB" w:rsidRPr="003D4A2A" w:rsidRDefault="00774FFB" w:rsidP="00774FFB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C46F8">
      <w:rPr>
        <w:rFonts w:cs="Arial"/>
        <w:sz w:val="18"/>
      </w:rPr>
      <w:t xml:space="preserve">Los </w:t>
    </w:r>
    <w:r>
      <w:rPr>
        <w:rFonts w:cs="Arial"/>
        <w:sz w:val="18"/>
      </w:rPr>
      <w:t>2</w:t>
    </w:r>
    <w:r w:rsidRPr="00CC46F8">
      <w:rPr>
        <w:rFonts w:cs="Arial"/>
        <w:sz w:val="18"/>
      </w:rPr>
      <w:t xml:space="preserve"> – </w:t>
    </w:r>
    <w:r>
      <w:rPr>
        <w:rFonts w:cs="Arial"/>
        <w:sz w:val="18"/>
      </w:rPr>
      <w:t>Datenvorauswertung und Biotopkartierung</w:t>
    </w:r>
  </w:p>
  <w:p w14:paraId="2EAA734C" w14:textId="2BAA1E6A" w:rsidR="006B791A" w:rsidRDefault="006B791A" w:rsidP="00CD30E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3A01DE">
      <w:rPr>
        <w:rFonts w:cs="Arial"/>
        <w:sz w:val="18"/>
        <w:szCs w:val="18"/>
      </w:rPr>
      <w:t xml:space="preserve">Anlage 1 – </w:t>
    </w:r>
    <w:r w:rsidR="00EB7DEA" w:rsidRPr="003A01DE">
      <w:rPr>
        <w:rFonts w:cs="Arial"/>
        <w:sz w:val="18"/>
        <w:szCs w:val="18"/>
      </w:rPr>
      <w:t>Bieter</w:t>
    </w:r>
    <w:r w:rsidR="003A01DE">
      <w:rPr>
        <w:rFonts w:cs="Arial"/>
        <w:sz w:val="18"/>
        <w:szCs w:val="18"/>
      </w:rPr>
      <w:t>gemeinschaftserklärung</w:t>
    </w:r>
  </w:p>
  <w:p w14:paraId="49ED7092" w14:textId="088A48A0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83807411">
    <w:abstractNumId w:val="0"/>
  </w:num>
  <w:num w:numId="2" w16cid:durableId="375355806">
    <w:abstractNumId w:val="50"/>
  </w:num>
  <w:num w:numId="3" w16cid:durableId="504980088">
    <w:abstractNumId w:val="13"/>
  </w:num>
  <w:num w:numId="4" w16cid:durableId="1828394245">
    <w:abstractNumId w:val="37"/>
  </w:num>
  <w:num w:numId="5" w16cid:durableId="1716153309">
    <w:abstractNumId w:val="9"/>
  </w:num>
  <w:num w:numId="6" w16cid:durableId="1762407729">
    <w:abstractNumId w:val="49"/>
  </w:num>
  <w:num w:numId="7" w16cid:durableId="612399124">
    <w:abstractNumId w:val="52"/>
  </w:num>
  <w:num w:numId="8" w16cid:durableId="1734159631">
    <w:abstractNumId w:val="39"/>
  </w:num>
  <w:num w:numId="9" w16cid:durableId="481502775">
    <w:abstractNumId w:val="45"/>
  </w:num>
  <w:num w:numId="10" w16cid:durableId="2097821056">
    <w:abstractNumId w:val="16"/>
  </w:num>
  <w:num w:numId="11" w16cid:durableId="503782277">
    <w:abstractNumId w:val="34"/>
  </w:num>
  <w:num w:numId="12" w16cid:durableId="1989170508">
    <w:abstractNumId w:val="17"/>
  </w:num>
  <w:num w:numId="13" w16cid:durableId="1777872712">
    <w:abstractNumId w:val="38"/>
  </w:num>
  <w:num w:numId="14" w16cid:durableId="847134619">
    <w:abstractNumId w:val="40"/>
  </w:num>
  <w:num w:numId="15" w16cid:durableId="2005812516">
    <w:abstractNumId w:val="43"/>
  </w:num>
  <w:num w:numId="16" w16cid:durableId="1740401246">
    <w:abstractNumId w:val="41"/>
  </w:num>
  <w:num w:numId="17" w16cid:durableId="2132167324">
    <w:abstractNumId w:val="28"/>
  </w:num>
  <w:num w:numId="18" w16cid:durableId="913470168">
    <w:abstractNumId w:val="15"/>
  </w:num>
  <w:num w:numId="19" w16cid:durableId="1607499112">
    <w:abstractNumId w:val="11"/>
  </w:num>
  <w:num w:numId="20" w16cid:durableId="140008397">
    <w:abstractNumId w:val="20"/>
  </w:num>
  <w:num w:numId="21" w16cid:durableId="395009730">
    <w:abstractNumId w:val="51"/>
  </w:num>
  <w:num w:numId="22" w16cid:durableId="963079459">
    <w:abstractNumId w:val="48"/>
  </w:num>
  <w:num w:numId="23" w16cid:durableId="7296079">
    <w:abstractNumId w:val="53"/>
  </w:num>
  <w:num w:numId="24" w16cid:durableId="320473743">
    <w:abstractNumId w:val="3"/>
  </w:num>
  <w:num w:numId="25" w16cid:durableId="54207448">
    <w:abstractNumId w:val="22"/>
  </w:num>
  <w:num w:numId="26" w16cid:durableId="1787693325">
    <w:abstractNumId w:val="1"/>
  </w:num>
  <w:num w:numId="27" w16cid:durableId="302662728">
    <w:abstractNumId w:val="0"/>
  </w:num>
  <w:num w:numId="28" w16cid:durableId="689529334">
    <w:abstractNumId w:val="32"/>
  </w:num>
  <w:num w:numId="29" w16cid:durableId="98255521">
    <w:abstractNumId w:val="19"/>
  </w:num>
  <w:num w:numId="30" w16cid:durableId="576402555">
    <w:abstractNumId w:val="36"/>
  </w:num>
  <w:num w:numId="31" w16cid:durableId="655955500">
    <w:abstractNumId w:val="47"/>
  </w:num>
  <w:num w:numId="32" w16cid:durableId="169679959">
    <w:abstractNumId w:val="30"/>
  </w:num>
  <w:num w:numId="33" w16cid:durableId="2011176921">
    <w:abstractNumId w:val="12"/>
  </w:num>
  <w:num w:numId="34" w16cid:durableId="1461455450">
    <w:abstractNumId w:val="44"/>
  </w:num>
  <w:num w:numId="35" w16cid:durableId="390814270">
    <w:abstractNumId w:val="14"/>
  </w:num>
  <w:num w:numId="36" w16cid:durableId="1231230406">
    <w:abstractNumId w:val="0"/>
  </w:num>
  <w:num w:numId="37" w16cid:durableId="171996929">
    <w:abstractNumId w:val="42"/>
  </w:num>
  <w:num w:numId="38" w16cid:durableId="1871797329">
    <w:abstractNumId w:val="33"/>
  </w:num>
  <w:num w:numId="39" w16cid:durableId="959073958">
    <w:abstractNumId w:val="35"/>
  </w:num>
  <w:num w:numId="40" w16cid:durableId="1441873040">
    <w:abstractNumId w:val="24"/>
  </w:num>
  <w:num w:numId="41" w16cid:durableId="239027415">
    <w:abstractNumId w:val="10"/>
  </w:num>
  <w:num w:numId="42" w16cid:durableId="1051075203">
    <w:abstractNumId w:val="29"/>
  </w:num>
  <w:num w:numId="43" w16cid:durableId="1440251219">
    <w:abstractNumId w:val="46"/>
  </w:num>
  <w:num w:numId="44" w16cid:durableId="19596907">
    <w:abstractNumId w:val="23"/>
  </w:num>
  <w:num w:numId="45" w16cid:durableId="364140043">
    <w:abstractNumId w:val="18"/>
  </w:num>
  <w:num w:numId="46" w16cid:durableId="1694577749">
    <w:abstractNumId w:val="27"/>
  </w:num>
  <w:num w:numId="47" w16cid:durableId="1396316400">
    <w:abstractNumId w:val="21"/>
  </w:num>
  <w:num w:numId="48" w16cid:durableId="105783246">
    <w:abstractNumId w:val="25"/>
  </w:num>
  <w:num w:numId="49" w16cid:durableId="545147295">
    <w:abstractNumId w:val="26"/>
  </w:num>
  <w:num w:numId="50" w16cid:durableId="3198886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WE6fhVi4lj2JfieczZceE5dmeTKijfHNVE1RL/8ef7fdHEPTnODW5ZuQx5thIGUm23Mt1O0ZCWpzlkMVKupOhA==" w:salt="KFazP7LkLag4khkDeMKo9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D3597"/>
    <w:rsid w:val="001D3D84"/>
    <w:rsid w:val="001D43FF"/>
    <w:rsid w:val="001D6103"/>
    <w:rsid w:val="001E1381"/>
    <w:rsid w:val="001E1F65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06B9"/>
    <w:rsid w:val="00224643"/>
    <w:rsid w:val="00224BA0"/>
    <w:rsid w:val="0023438E"/>
    <w:rsid w:val="00245771"/>
    <w:rsid w:val="00250221"/>
    <w:rsid w:val="00250F3E"/>
    <w:rsid w:val="002530F4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B67E9"/>
    <w:rsid w:val="002C2CC2"/>
    <w:rsid w:val="002D2301"/>
    <w:rsid w:val="002D34B6"/>
    <w:rsid w:val="002D38C1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17BAD"/>
    <w:rsid w:val="0032347A"/>
    <w:rsid w:val="003254B7"/>
    <w:rsid w:val="003318DA"/>
    <w:rsid w:val="0033233D"/>
    <w:rsid w:val="00343CEF"/>
    <w:rsid w:val="003455C1"/>
    <w:rsid w:val="003534A0"/>
    <w:rsid w:val="00354F00"/>
    <w:rsid w:val="00362D3B"/>
    <w:rsid w:val="00364438"/>
    <w:rsid w:val="00384C5B"/>
    <w:rsid w:val="00385A72"/>
    <w:rsid w:val="00393FE8"/>
    <w:rsid w:val="003A01DE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4291"/>
    <w:rsid w:val="00436445"/>
    <w:rsid w:val="004552FE"/>
    <w:rsid w:val="004560CE"/>
    <w:rsid w:val="004642CC"/>
    <w:rsid w:val="0046431F"/>
    <w:rsid w:val="00470E76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74F"/>
    <w:rsid w:val="005E7343"/>
    <w:rsid w:val="005F1CA7"/>
    <w:rsid w:val="005F4326"/>
    <w:rsid w:val="00614B2D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3363"/>
    <w:rsid w:val="00722A14"/>
    <w:rsid w:val="00724176"/>
    <w:rsid w:val="0072682C"/>
    <w:rsid w:val="00736C24"/>
    <w:rsid w:val="00750765"/>
    <w:rsid w:val="00771AC6"/>
    <w:rsid w:val="00773F11"/>
    <w:rsid w:val="00774F65"/>
    <w:rsid w:val="00774FFB"/>
    <w:rsid w:val="007849AF"/>
    <w:rsid w:val="00785BF6"/>
    <w:rsid w:val="00792431"/>
    <w:rsid w:val="00797CA9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B1C2F"/>
    <w:rsid w:val="008B27D7"/>
    <w:rsid w:val="008B69FD"/>
    <w:rsid w:val="008F4BCB"/>
    <w:rsid w:val="008F681B"/>
    <w:rsid w:val="008F6B59"/>
    <w:rsid w:val="008F7469"/>
    <w:rsid w:val="00922EA3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3147"/>
    <w:rsid w:val="00A56697"/>
    <w:rsid w:val="00A57BBB"/>
    <w:rsid w:val="00A72504"/>
    <w:rsid w:val="00A829B9"/>
    <w:rsid w:val="00A90930"/>
    <w:rsid w:val="00A9219E"/>
    <w:rsid w:val="00A92A83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5E46"/>
    <w:rsid w:val="00C6787B"/>
    <w:rsid w:val="00C7302D"/>
    <w:rsid w:val="00C74A5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0EB"/>
    <w:rsid w:val="00CE7301"/>
    <w:rsid w:val="00CF3B4C"/>
    <w:rsid w:val="00D03618"/>
    <w:rsid w:val="00D03AAF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85AE0"/>
    <w:rsid w:val="00D93431"/>
    <w:rsid w:val="00DA11E3"/>
    <w:rsid w:val="00DA4612"/>
    <w:rsid w:val="00DB6B33"/>
    <w:rsid w:val="00DC115C"/>
    <w:rsid w:val="00DC69BE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82B7E"/>
    <w:rsid w:val="00E8738E"/>
    <w:rsid w:val="00E87942"/>
    <w:rsid w:val="00E912C9"/>
    <w:rsid w:val="00E93156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2CF5"/>
    <w:rsid w:val="00F33687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95384"/>
    <w:rsid w:val="00FA4BE2"/>
    <w:rsid w:val="00FA4C73"/>
    <w:rsid w:val="00FA60A1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ce6b899d-135f-41f1-ab75-9c6a9dc3f66a</BSO999929>
</file>

<file path=customXml/itemProps1.xml><?xml version="1.0" encoding="utf-8"?>
<ds:datastoreItem xmlns:ds="http://schemas.openxmlformats.org/officeDocument/2006/customXml" ds:itemID="{D4D6F40D-1D9D-473E-8340-44F0F6C81760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31</cp:revision>
  <cp:lastPrinted>2016-08-16T13:06:00Z</cp:lastPrinted>
  <dcterms:created xsi:type="dcterms:W3CDTF">2018-03-27T18:24:00Z</dcterms:created>
  <dcterms:modified xsi:type="dcterms:W3CDTF">2026-05-12T12:59:00Z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